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B62C66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bookmarkStart w:id="0" w:name="_GoBack"/>
      <w:bookmarkEnd w:id="0"/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B07064" w:rsidRDefault="00430D4C" w:rsidP="00430D4C">
      <w:pPr>
        <w:spacing w:after="0"/>
        <w:jc w:val="right"/>
        <w:rPr>
          <w:rFonts w:ascii="Times New Roman" w:hAnsi="Times New Roman"/>
        </w:rPr>
      </w:pPr>
      <w:r w:rsidRPr="00B07064">
        <w:rPr>
          <w:rFonts w:ascii="Times New Roman" w:hAnsi="Times New Roman"/>
        </w:rPr>
        <w:t>«</w:t>
      </w:r>
      <w:r w:rsidR="00B07064">
        <w:rPr>
          <w:rFonts w:ascii="Times New Roman" w:hAnsi="Times New Roman"/>
        </w:rPr>
        <w:t>22</w:t>
      </w:r>
      <w:r w:rsidRPr="00B07064">
        <w:rPr>
          <w:rFonts w:ascii="Times New Roman" w:hAnsi="Times New Roman"/>
        </w:rPr>
        <w:t>»</w:t>
      </w:r>
      <w:r w:rsidR="00B07064">
        <w:rPr>
          <w:rFonts w:ascii="Times New Roman" w:hAnsi="Times New Roman"/>
        </w:rPr>
        <w:t xml:space="preserve">  марта </w:t>
      </w:r>
      <w:r w:rsidRPr="00B07064">
        <w:rPr>
          <w:rFonts w:ascii="Times New Roman" w:hAnsi="Times New Roman"/>
        </w:rPr>
        <w:t>20</w:t>
      </w:r>
      <w:r w:rsidR="00B63AC3" w:rsidRPr="00B07064">
        <w:rPr>
          <w:rFonts w:ascii="Times New Roman" w:hAnsi="Times New Roman"/>
        </w:rPr>
        <w:t>2</w:t>
      </w:r>
      <w:r w:rsidR="00B07064">
        <w:rPr>
          <w:rFonts w:ascii="Times New Roman" w:hAnsi="Times New Roman"/>
        </w:rPr>
        <w:t>2</w:t>
      </w:r>
    </w:p>
    <w:p w:rsidR="00430D4C" w:rsidRPr="00B07064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B07064">
        <w:rPr>
          <w:rFonts w:ascii="Times New Roman" w:hAnsi="Times New Roman"/>
          <w:sz w:val="24"/>
          <w:szCs w:val="24"/>
        </w:rPr>
        <w:t xml:space="preserve"> Щепкина, д.25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61FD2">
        <w:rPr>
          <w:rFonts w:ascii="Times New Roman" w:hAnsi="Times New Roman"/>
          <w:sz w:val="24"/>
          <w:szCs w:val="24"/>
        </w:rPr>
        <w:t>г</w:t>
      </w:r>
      <w:proofErr w:type="gramEnd"/>
      <w:r w:rsidR="00361FD2">
        <w:rPr>
          <w:rFonts w:ascii="Times New Roman" w:hAnsi="Times New Roman"/>
          <w:sz w:val="24"/>
          <w:szCs w:val="24"/>
        </w:rPr>
        <w:t>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72A1F">
        <w:rPr>
          <w:rFonts w:ascii="Times New Roman" w:hAnsi="Times New Roman"/>
          <w:sz w:val="24"/>
          <w:szCs w:val="24"/>
        </w:rPr>
        <w:t>30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47894">
        <w:rPr>
          <w:rFonts w:ascii="Times New Roman" w:hAnsi="Times New Roman"/>
          <w:sz w:val="24"/>
          <w:szCs w:val="24"/>
        </w:rPr>
        <w:t>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B07064">
        <w:rPr>
          <w:rFonts w:ascii="Times New Roman" w:hAnsi="Times New Roman"/>
          <w:sz w:val="24"/>
          <w:szCs w:val="24"/>
          <w:u w:val="single"/>
        </w:rPr>
        <w:t xml:space="preserve">251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55B12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Бутово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70E2F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07064"/>
    <w:rsid w:val="00B3268C"/>
    <w:rsid w:val="00B44A5F"/>
    <w:rsid w:val="00B45BB9"/>
    <w:rsid w:val="00B62C66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2C480-ADD2-4882-970E-BAD57A663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29</cp:revision>
  <cp:lastPrinted>2020-12-15T08:46:00Z</cp:lastPrinted>
  <dcterms:created xsi:type="dcterms:W3CDTF">2020-12-15T10:58:00Z</dcterms:created>
  <dcterms:modified xsi:type="dcterms:W3CDTF">2022-03-28T13:47:00Z</dcterms:modified>
</cp:coreProperties>
</file>